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pStyle w:val="SubTitle2"/>
        <w:rPr>
          <w:rFonts w:asciiTheme="minorHAnsi" w:hAnsiTheme="minorHAnsi" w:cstheme="minorHAnsi"/>
          <w:noProof/>
          <w:sz w:val="22"/>
          <w:szCs w:val="22"/>
          <w:lang w:val="hr-HR"/>
        </w:rPr>
      </w:pPr>
    </w:p>
    <w:p w:rsidR="003B1409" w:rsidRPr="003B1409" w:rsidRDefault="003B1409" w:rsidP="003B1409">
      <w:pPr>
        <w:jc w:val="center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</w:pPr>
      <w:r w:rsidRPr="003B1409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Natječaj za sufinanciranje programa/projekata udruga s područja odgoja, obrazovanja i  </w:t>
      </w:r>
      <w:r w:rsidR="00225154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ostalih </w:t>
      </w:r>
      <w:r w:rsidR="005418F3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aktivnosti za 2022</w:t>
      </w:r>
      <w:r w:rsidRPr="003B1409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. godinu</w:t>
      </w: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375995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b w:val="0"/>
          <w:sz w:val="22"/>
          <w:szCs w:val="22"/>
          <w:lang w:val="hr-HR"/>
        </w:rPr>
        <w:t>Datum objave natječaja:</w:t>
      </w:r>
      <w:r w:rsidR="005D4C18" w:rsidRPr="00375995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375995" w:rsidRDefault="00602A29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22</w:t>
      </w:r>
      <w:bookmarkStart w:id="0" w:name="_GoBack"/>
      <w:bookmarkEnd w:id="0"/>
      <w:r w:rsidR="005418F3">
        <w:rPr>
          <w:rFonts w:asciiTheme="minorHAnsi" w:hAnsiTheme="minorHAnsi" w:cstheme="minorHAnsi"/>
          <w:sz w:val="22"/>
          <w:szCs w:val="22"/>
          <w:lang w:val="hr-HR"/>
        </w:rPr>
        <w:t>.02.2022</w:t>
      </w:r>
      <w:r w:rsidR="00332443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375995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b w:val="0"/>
          <w:sz w:val="22"/>
          <w:szCs w:val="22"/>
          <w:lang w:val="hr-HR"/>
        </w:rPr>
        <w:t>Rok za dostavu prijava na natječaj:</w:t>
      </w:r>
    </w:p>
    <w:p w:rsidR="005654CC" w:rsidRPr="00375995" w:rsidRDefault="002B6D07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25</w:t>
      </w:r>
      <w:r w:rsidR="0003348F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5418F3">
        <w:rPr>
          <w:rFonts w:asciiTheme="minorHAnsi" w:hAnsiTheme="minorHAnsi" w:cstheme="minorHAnsi"/>
          <w:sz w:val="22"/>
          <w:szCs w:val="22"/>
          <w:lang w:val="hr-HR"/>
        </w:rPr>
        <w:t>03.2022</w:t>
      </w:r>
      <w:r w:rsidR="00332443" w:rsidRPr="00332443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332443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0D1410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4"/>
        <w:gridCol w:w="9600"/>
      </w:tblGrid>
      <w:tr w:rsidR="00375995" w:rsidRPr="00375995" w:rsidTr="0023568B">
        <w:trPr>
          <w:trHeight w:val="290"/>
        </w:trPr>
        <w:tc>
          <w:tcPr>
            <w:tcW w:w="9854" w:type="dxa"/>
            <w:gridSpan w:val="2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gridSpan w:val="2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gridSpan w:val="2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5418F3">
              <w:rPr>
                <w:rFonts w:asciiTheme="minorHAnsi" w:hAnsiTheme="minorHAnsi" w:cstheme="minorHAnsi"/>
                <w:b/>
                <w:sz w:val="22"/>
                <w:szCs w:val="22"/>
              </w:rPr>
              <w:t>RIORITETNO PODRUČJE (označiti s</w:t>
            </w: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X):</w:t>
            </w:r>
          </w:p>
        </w:tc>
      </w:tr>
      <w:tr w:rsidR="00375995" w:rsidRPr="00375995" w:rsidTr="00375995">
        <w:trPr>
          <w:trHeight w:val="61"/>
        </w:trPr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5995" w:rsidRPr="008F4CFE" w:rsidRDefault="00375995" w:rsidP="00A017FB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600" w:type="dxa"/>
            <w:tcBorders>
              <w:left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>rad s djecom i mladima</w:t>
            </w:r>
          </w:p>
        </w:tc>
      </w:tr>
      <w:tr w:rsidR="00375995" w:rsidRPr="00375995" w:rsidTr="00375995">
        <w:trPr>
          <w:trHeight w:val="61"/>
        </w:trPr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5995" w:rsidRPr="008F4CFE" w:rsidRDefault="00375995" w:rsidP="00A017FB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600" w:type="dxa"/>
            <w:tcBorders>
              <w:left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>rad udruga žena</w:t>
            </w:r>
          </w:p>
        </w:tc>
      </w:tr>
      <w:tr w:rsidR="00375995" w:rsidRPr="00375995" w:rsidTr="00375995">
        <w:trPr>
          <w:cantSplit/>
          <w:trHeight w:val="61"/>
        </w:trPr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5995" w:rsidRPr="008F4CFE" w:rsidRDefault="00375995" w:rsidP="00A017FB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600" w:type="dxa"/>
            <w:tcBorders>
              <w:left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rad ostalih udruga čiji su programi, projekti i aktivnosti od interesa za Koprivničko-križevačku županiju</w:t>
            </w:r>
          </w:p>
        </w:tc>
      </w:tr>
    </w:tbl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68"/>
        <w:gridCol w:w="14"/>
        <w:gridCol w:w="25"/>
        <w:gridCol w:w="6"/>
        <w:gridCol w:w="161"/>
        <w:gridCol w:w="120"/>
        <w:gridCol w:w="150"/>
        <w:gridCol w:w="382"/>
        <w:gridCol w:w="173"/>
        <w:gridCol w:w="94"/>
        <w:gridCol w:w="254"/>
        <w:gridCol w:w="197"/>
        <w:gridCol w:w="9"/>
        <w:gridCol w:w="131"/>
        <w:gridCol w:w="62"/>
        <w:gridCol w:w="198"/>
        <w:gridCol w:w="29"/>
        <w:gridCol w:w="109"/>
        <w:gridCol w:w="18"/>
        <w:gridCol w:w="249"/>
        <w:gridCol w:w="85"/>
        <w:gridCol w:w="366"/>
        <w:gridCol w:w="130"/>
        <w:gridCol w:w="148"/>
        <w:gridCol w:w="61"/>
        <w:gridCol w:w="26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OSNOVNI PODACI O ORGA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NIZACIJI – 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predsjednik/-ca, direktor/-ica)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5154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  <w:p w:rsidR="00C84BA8" w:rsidRPr="00225154" w:rsidRDefault="00225154" w:rsidP="00225154">
            <w:pPr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(iz Reg. udruga)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članova</w:t>
            </w:r>
          </w:p>
        </w:tc>
        <w:tc>
          <w:tcPr>
            <w:tcW w:w="445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EF20FF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993B4D" w:rsidP="009B4C67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g</w:t>
            </w:r>
            <w:r w:rsidR="00092880"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rađana</w:t>
            </w: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pravnih osoba</w:t>
            </w:r>
          </w:p>
        </w:tc>
        <w:tc>
          <w:tcPr>
            <w:tcW w:w="2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0D141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Ukupno ostvareni prihod organizacije u </w:t>
            </w:r>
            <w:r w:rsidR="00143C8E">
              <w:rPr>
                <w:rFonts w:asciiTheme="minorHAnsi" w:eastAsia="Arial Unicode MS" w:hAnsiTheme="minorHAnsi" w:cstheme="minorHAnsi"/>
                <w:sz w:val="22"/>
                <w:szCs w:val="22"/>
              </w:rPr>
              <w:t>20</w:t>
            </w:r>
            <w:r w:rsidR="005418F3">
              <w:rPr>
                <w:rFonts w:asciiTheme="minorHAnsi" w:eastAsia="Arial Unicode MS" w:hAnsiTheme="minorHAnsi" w:cstheme="minorHAnsi"/>
                <w:sz w:val="22"/>
                <w:szCs w:val="22"/>
              </w:rPr>
              <w:t>21</w:t>
            </w:r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inozemnih vlada i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E33E2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prihoda od članarine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236A14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22</w:t>
            </w:r>
            <w:r w:rsidR="00B1713C" w:rsidRP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EF20FF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Izrađujete li godišnji izvještaj o radu?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F20FF" w:rsidRPr="00375995" w:rsidTr="008121FF">
        <w:trPr>
          <w:cantSplit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0D141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Ukoliko ste označili odgovor „da“, istaknite poveznicu na objavljeni godišnji 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izvještaj o radu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udruge za 20</w:t>
            </w:r>
            <w:r w:rsidR="005418F3">
              <w:rPr>
                <w:rFonts w:asciiTheme="minorHAnsi" w:eastAsia="Arial Unicode MS" w:hAnsiTheme="minorHAnsi" w:cstheme="minorHAnsi"/>
                <w:sz w:val="22"/>
                <w:szCs w:val="22"/>
              </w:rPr>
              <w:t>21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 godinu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23</w:t>
            </w:r>
            <w:r w:rsidR="00B1713C"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Provodite li neki od sustava kvalitete za neprofitne organizacije?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80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0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7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236A14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A7306B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"da", koji sustav i od kada?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0D1410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 w:rsidR="00143C8E">
              <w:rPr>
                <w:rFonts w:ascii="Calibri" w:hAnsi="Calibri" w:cs="Calibri"/>
                <w:sz w:val="22"/>
                <w:szCs w:val="22"/>
              </w:rPr>
              <w:t>ranih programa/ projekata u 20</w:t>
            </w:r>
            <w:r w:rsidR="005418F3">
              <w:rPr>
                <w:rFonts w:ascii="Calibri" w:hAnsi="Calibri" w:cs="Calibri"/>
                <w:sz w:val="22"/>
                <w:szCs w:val="22"/>
              </w:rPr>
              <w:t>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partnerstva u koja je organizacija uključena na provedbi programa/projekta u trenutku prijave na ovaj Natječaj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 w:rsidR="005418F3">
              <w:rPr>
                <w:rFonts w:ascii="Calibri" w:hAnsi="Calibri" w:cs="Calibri"/>
                <w:sz w:val="22"/>
                <w:szCs w:val="22"/>
              </w:rPr>
              <w:t>ncirane programe/projekte u 2020</w:t>
            </w:r>
            <w:r w:rsidR="00143C8E">
              <w:rPr>
                <w:rFonts w:ascii="Calibri" w:hAnsi="Calibri" w:cs="Calibri"/>
                <w:sz w:val="22"/>
                <w:szCs w:val="22"/>
              </w:rPr>
              <w:t>. i 20</w:t>
            </w:r>
            <w:r w:rsidR="005418F3">
              <w:rPr>
                <w:rFonts w:ascii="Calibri" w:hAnsi="Calibri" w:cs="Calibri"/>
                <w:sz w:val="22"/>
                <w:szCs w:val="22"/>
              </w:rPr>
              <w:t>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(molimo navedite nazive programa/projekata i nazive tijela koja su vam odobrila financiranje programa/projekata u dvije godine koje su prethodile godini raspisivanja Natječaja)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(koji utjecaj u području relevantnom za ovaj n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atječaj 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(ulica i broj, poštanski broj i sjedište)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Natječaja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lastRenderedPageBreak/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Iznos osiguranih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način na koji ste utvrdili postojanje problema i došli do procjene potreba koje namjeravate 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korisnici (pojedinci, skupine, organizacije koje nisu izravno uključene u provedbu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lastRenderedPageBreak/>
              <w:t>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56035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a) najzastupljeniji tip aktivnosti koje se provode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dodatni tip aktivnosti koje se provode: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6035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446A3A" w:rsidP="0056035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a) izravnu korisničku skupinu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neizravnu korisničku skupinu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Pr="00375995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Pr="00375995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43C8E" w:rsidRPr="00375995" w:rsidRDefault="00143C8E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6B5F34" w:rsidRPr="00375995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375995" w:rsidSect="00D472C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:rsidR="00EF4889" w:rsidRPr="00375995" w:rsidRDefault="00EF4889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hAnsiTheme="minorHAnsi" w:cstheme="minorHAnsi"/>
          <w:sz w:val="22"/>
          <w:szCs w:val="22"/>
        </w:rPr>
      </w:pPr>
    </w:p>
    <w:p w:rsidR="009842F4" w:rsidRPr="00375995" w:rsidRDefault="009842F4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CE7" w:rsidRDefault="005B7CE7">
      <w:r>
        <w:separator/>
      </w:r>
    </w:p>
  </w:endnote>
  <w:endnote w:type="continuationSeparator" w:id="0">
    <w:p w:rsidR="005B7CE7" w:rsidRDefault="005B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506E13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602A29">
      <w:rPr>
        <w:noProof/>
      </w:rPr>
      <w:t>7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CE7" w:rsidRDefault="005B7CE7">
      <w:r>
        <w:separator/>
      </w:r>
    </w:p>
  </w:footnote>
  <w:footnote w:type="continuationSeparator" w:id="0">
    <w:p w:rsidR="005B7CE7" w:rsidRDefault="005B7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5418F3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2022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21A26"/>
    <w:rsid w:val="00023A57"/>
    <w:rsid w:val="00026E7F"/>
    <w:rsid w:val="000273F3"/>
    <w:rsid w:val="00027924"/>
    <w:rsid w:val="00031A49"/>
    <w:rsid w:val="0003348F"/>
    <w:rsid w:val="000374EF"/>
    <w:rsid w:val="00037839"/>
    <w:rsid w:val="00044F33"/>
    <w:rsid w:val="00046171"/>
    <w:rsid w:val="0005072D"/>
    <w:rsid w:val="00052FEA"/>
    <w:rsid w:val="00053D22"/>
    <w:rsid w:val="00055786"/>
    <w:rsid w:val="00060505"/>
    <w:rsid w:val="0006346B"/>
    <w:rsid w:val="000639FA"/>
    <w:rsid w:val="00066EFC"/>
    <w:rsid w:val="00070F0D"/>
    <w:rsid w:val="00074B02"/>
    <w:rsid w:val="00092880"/>
    <w:rsid w:val="00094843"/>
    <w:rsid w:val="00095FA9"/>
    <w:rsid w:val="000A1901"/>
    <w:rsid w:val="000A4004"/>
    <w:rsid w:val="000B40D3"/>
    <w:rsid w:val="000C7AF8"/>
    <w:rsid w:val="000D09F0"/>
    <w:rsid w:val="000D1410"/>
    <w:rsid w:val="000D2855"/>
    <w:rsid w:val="000D5269"/>
    <w:rsid w:val="000D7717"/>
    <w:rsid w:val="000D79B5"/>
    <w:rsid w:val="000E1C0E"/>
    <w:rsid w:val="000E3112"/>
    <w:rsid w:val="000E4DC7"/>
    <w:rsid w:val="000E7D4F"/>
    <w:rsid w:val="000F33F0"/>
    <w:rsid w:val="000F655A"/>
    <w:rsid w:val="001040B1"/>
    <w:rsid w:val="00107712"/>
    <w:rsid w:val="00117284"/>
    <w:rsid w:val="00122E9A"/>
    <w:rsid w:val="001236A6"/>
    <w:rsid w:val="00125236"/>
    <w:rsid w:val="00125646"/>
    <w:rsid w:val="0013563B"/>
    <w:rsid w:val="00143C8E"/>
    <w:rsid w:val="001533C1"/>
    <w:rsid w:val="00154369"/>
    <w:rsid w:val="00157767"/>
    <w:rsid w:val="00170C3D"/>
    <w:rsid w:val="00171601"/>
    <w:rsid w:val="0017504C"/>
    <w:rsid w:val="001804AB"/>
    <w:rsid w:val="001A6D23"/>
    <w:rsid w:val="001B264A"/>
    <w:rsid w:val="001B4E88"/>
    <w:rsid w:val="001C0B68"/>
    <w:rsid w:val="001C517C"/>
    <w:rsid w:val="001C7524"/>
    <w:rsid w:val="001D6FE2"/>
    <w:rsid w:val="001D71FE"/>
    <w:rsid w:val="001E4DB7"/>
    <w:rsid w:val="001E514E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5154"/>
    <w:rsid w:val="00225611"/>
    <w:rsid w:val="00233AD7"/>
    <w:rsid w:val="0023568B"/>
    <w:rsid w:val="00236A14"/>
    <w:rsid w:val="002418C5"/>
    <w:rsid w:val="00243843"/>
    <w:rsid w:val="00243FD8"/>
    <w:rsid w:val="00246E15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B6D07"/>
    <w:rsid w:val="002B70E0"/>
    <w:rsid w:val="002C0437"/>
    <w:rsid w:val="002C7B9B"/>
    <w:rsid w:val="002D4B71"/>
    <w:rsid w:val="002D6C2C"/>
    <w:rsid w:val="002E26A0"/>
    <w:rsid w:val="002E68CB"/>
    <w:rsid w:val="002F10F6"/>
    <w:rsid w:val="003113A9"/>
    <w:rsid w:val="003163ED"/>
    <w:rsid w:val="00320E45"/>
    <w:rsid w:val="00325D20"/>
    <w:rsid w:val="00325D71"/>
    <w:rsid w:val="00330A4F"/>
    <w:rsid w:val="00332443"/>
    <w:rsid w:val="00332EFB"/>
    <w:rsid w:val="00340137"/>
    <w:rsid w:val="0035038F"/>
    <w:rsid w:val="00350831"/>
    <w:rsid w:val="003526CA"/>
    <w:rsid w:val="003565E5"/>
    <w:rsid w:val="003606A5"/>
    <w:rsid w:val="00363C09"/>
    <w:rsid w:val="003713A2"/>
    <w:rsid w:val="00372349"/>
    <w:rsid w:val="0037525E"/>
    <w:rsid w:val="00375995"/>
    <w:rsid w:val="00377055"/>
    <w:rsid w:val="00384E30"/>
    <w:rsid w:val="00385C6F"/>
    <w:rsid w:val="00391EB9"/>
    <w:rsid w:val="003927A9"/>
    <w:rsid w:val="00392A10"/>
    <w:rsid w:val="00394AF4"/>
    <w:rsid w:val="003A389D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6A3A"/>
    <w:rsid w:val="00447254"/>
    <w:rsid w:val="004557F3"/>
    <w:rsid w:val="00455882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2774"/>
    <w:rsid w:val="004C5C65"/>
    <w:rsid w:val="004C703A"/>
    <w:rsid w:val="004D1DBC"/>
    <w:rsid w:val="004E2B61"/>
    <w:rsid w:val="004F4281"/>
    <w:rsid w:val="004F68AA"/>
    <w:rsid w:val="004F6EE2"/>
    <w:rsid w:val="00506E13"/>
    <w:rsid w:val="005079B3"/>
    <w:rsid w:val="00510330"/>
    <w:rsid w:val="00515605"/>
    <w:rsid w:val="00523634"/>
    <w:rsid w:val="0053341C"/>
    <w:rsid w:val="005418F3"/>
    <w:rsid w:val="00546082"/>
    <w:rsid w:val="00560353"/>
    <w:rsid w:val="00561874"/>
    <w:rsid w:val="005645C1"/>
    <w:rsid w:val="005654CC"/>
    <w:rsid w:val="00577E45"/>
    <w:rsid w:val="0058063D"/>
    <w:rsid w:val="00580E8E"/>
    <w:rsid w:val="00586B19"/>
    <w:rsid w:val="00590FF2"/>
    <w:rsid w:val="005939FE"/>
    <w:rsid w:val="005B2BBE"/>
    <w:rsid w:val="005B6FF4"/>
    <w:rsid w:val="005B7CE7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2A29"/>
    <w:rsid w:val="00603D1E"/>
    <w:rsid w:val="00605F73"/>
    <w:rsid w:val="00624649"/>
    <w:rsid w:val="0062766E"/>
    <w:rsid w:val="006360D9"/>
    <w:rsid w:val="00642C60"/>
    <w:rsid w:val="00646054"/>
    <w:rsid w:val="00680600"/>
    <w:rsid w:val="00693592"/>
    <w:rsid w:val="00697339"/>
    <w:rsid w:val="006978DC"/>
    <w:rsid w:val="006B1C30"/>
    <w:rsid w:val="006B5F34"/>
    <w:rsid w:val="006C66D2"/>
    <w:rsid w:val="006D09D5"/>
    <w:rsid w:val="006D64CB"/>
    <w:rsid w:val="006E0596"/>
    <w:rsid w:val="006F2E03"/>
    <w:rsid w:val="006F5CBE"/>
    <w:rsid w:val="00701C87"/>
    <w:rsid w:val="00703A08"/>
    <w:rsid w:val="00706D98"/>
    <w:rsid w:val="00707169"/>
    <w:rsid w:val="007108F8"/>
    <w:rsid w:val="00712892"/>
    <w:rsid w:val="00716DCE"/>
    <w:rsid w:val="007257E1"/>
    <w:rsid w:val="00727351"/>
    <w:rsid w:val="007436A3"/>
    <w:rsid w:val="0075086E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F0BFC"/>
    <w:rsid w:val="007F3A6F"/>
    <w:rsid w:val="007F66C8"/>
    <w:rsid w:val="008115ED"/>
    <w:rsid w:val="008121FF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7B7A"/>
    <w:rsid w:val="00880D44"/>
    <w:rsid w:val="00883BCB"/>
    <w:rsid w:val="00886E53"/>
    <w:rsid w:val="00887973"/>
    <w:rsid w:val="00897BAF"/>
    <w:rsid w:val="008A2B9D"/>
    <w:rsid w:val="008B59B5"/>
    <w:rsid w:val="008C0CF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5D75"/>
    <w:rsid w:val="009271F7"/>
    <w:rsid w:val="009273A7"/>
    <w:rsid w:val="00934A31"/>
    <w:rsid w:val="009404B1"/>
    <w:rsid w:val="00942D7C"/>
    <w:rsid w:val="0096367A"/>
    <w:rsid w:val="00965CD4"/>
    <w:rsid w:val="00975541"/>
    <w:rsid w:val="00980479"/>
    <w:rsid w:val="009842F4"/>
    <w:rsid w:val="00984B37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5FD3"/>
    <w:rsid w:val="00A017FB"/>
    <w:rsid w:val="00A11AA9"/>
    <w:rsid w:val="00A143DA"/>
    <w:rsid w:val="00A20817"/>
    <w:rsid w:val="00A2605F"/>
    <w:rsid w:val="00A272AB"/>
    <w:rsid w:val="00A31C5D"/>
    <w:rsid w:val="00A360B8"/>
    <w:rsid w:val="00A4387E"/>
    <w:rsid w:val="00A4625A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4CF7"/>
    <w:rsid w:val="00AA4519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B01B89"/>
    <w:rsid w:val="00B07A32"/>
    <w:rsid w:val="00B130D2"/>
    <w:rsid w:val="00B1713C"/>
    <w:rsid w:val="00B33542"/>
    <w:rsid w:val="00B339E6"/>
    <w:rsid w:val="00B37E67"/>
    <w:rsid w:val="00B4147E"/>
    <w:rsid w:val="00B45F20"/>
    <w:rsid w:val="00B534D9"/>
    <w:rsid w:val="00B72E66"/>
    <w:rsid w:val="00B91EAB"/>
    <w:rsid w:val="00B9662B"/>
    <w:rsid w:val="00B97F3E"/>
    <w:rsid w:val="00BA1D94"/>
    <w:rsid w:val="00BB61E8"/>
    <w:rsid w:val="00BC1C1A"/>
    <w:rsid w:val="00BC54C7"/>
    <w:rsid w:val="00BE48AA"/>
    <w:rsid w:val="00BF393E"/>
    <w:rsid w:val="00BF4AE9"/>
    <w:rsid w:val="00C1002C"/>
    <w:rsid w:val="00C14AAE"/>
    <w:rsid w:val="00C303A8"/>
    <w:rsid w:val="00C31EEB"/>
    <w:rsid w:val="00C439FF"/>
    <w:rsid w:val="00C57C7D"/>
    <w:rsid w:val="00C830B9"/>
    <w:rsid w:val="00C84BA8"/>
    <w:rsid w:val="00C86307"/>
    <w:rsid w:val="00C871CF"/>
    <w:rsid w:val="00C950E7"/>
    <w:rsid w:val="00C96D8C"/>
    <w:rsid w:val="00C9700B"/>
    <w:rsid w:val="00CA7B4F"/>
    <w:rsid w:val="00CB3E74"/>
    <w:rsid w:val="00CC0A24"/>
    <w:rsid w:val="00CD0C73"/>
    <w:rsid w:val="00CD2FED"/>
    <w:rsid w:val="00CD389F"/>
    <w:rsid w:val="00CD6877"/>
    <w:rsid w:val="00CD767D"/>
    <w:rsid w:val="00CE0363"/>
    <w:rsid w:val="00CE0631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3402C"/>
    <w:rsid w:val="00D36D31"/>
    <w:rsid w:val="00D410BE"/>
    <w:rsid w:val="00D45380"/>
    <w:rsid w:val="00D472C8"/>
    <w:rsid w:val="00D50915"/>
    <w:rsid w:val="00D51A16"/>
    <w:rsid w:val="00D62CC7"/>
    <w:rsid w:val="00D63078"/>
    <w:rsid w:val="00D65100"/>
    <w:rsid w:val="00D6668F"/>
    <w:rsid w:val="00D728B4"/>
    <w:rsid w:val="00D75F23"/>
    <w:rsid w:val="00D80281"/>
    <w:rsid w:val="00D861C6"/>
    <w:rsid w:val="00D879E7"/>
    <w:rsid w:val="00D91FCC"/>
    <w:rsid w:val="00D92059"/>
    <w:rsid w:val="00D93F8C"/>
    <w:rsid w:val="00DA017A"/>
    <w:rsid w:val="00DA36B4"/>
    <w:rsid w:val="00DC46F9"/>
    <w:rsid w:val="00DC76E4"/>
    <w:rsid w:val="00DD1A26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4889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84C04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B55C0"/>
    <w:rsid w:val="00FB6D52"/>
    <w:rsid w:val="00FB79C4"/>
    <w:rsid w:val="00FC08C4"/>
    <w:rsid w:val="00FC1CF3"/>
    <w:rsid w:val="00FC29F6"/>
    <w:rsid w:val="00FC68C4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74EAAB"/>
  <w15:docId w15:val="{2AD77850-DA61-49B5-9548-D17C830C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1459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19</cp:revision>
  <cp:lastPrinted>2016-02-04T11:58:00Z</cp:lastPrinted>
  <dcterms:created xsi:type="dcterms:W3CDTF">2019-02-04T12:49:00Z</dcterms:created>
  <dcterms:modified xsi:type="dcterms:W3CDTF">2022-02-21T12:14:00Z</dcterms:modified>
</cp:coreProperties>
</file>